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82F8" w14:textId="77777777" w:rsidR="007064B5" w:rsidRPr="007064B5" w:rsidRDefault="007064B5">
      <w:pPr>
        <w:spacing w:line="260" w:lineRule="exact"/>
        <w:ind w:left="4209" w:right="3331"/>
        <w:jc w:val="center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t>Davey Mustafa</w:t>
      </w:r>
    </w:p>
    <w:p w14:paraId="5ADE4164" w14:textId="1EBCB4C4" w:rsidR="00E26D8E" w:rsidRPr="007064B5" w:rsidRDefault="007064B5">
      <w:pPr>
        <w:spacing w:line="260" w:lineRule="exact"/>
        <w:ind w:left="4209" w:right="3331"/>
        <w:jc w:val="center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t xml:space="preserve">9931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rg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sso T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</w:p>
    <w:p w14:paraId="1B7F7831" w14:textId="77777777" w:rsidR="00E26D8E" w:rsidRPr="007064B5" w:rsidRDefault="007064B5">
      <w:pPr>
        <w:ind w:left="4317" w:right="3438"/>
        <w:jc w:val="center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d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, CA 91050 (626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064B5">
        <w:rPr>
          <w:rFonts w:asciiTheme="minorHAnsi" w:hAnsiTheme="minorHAnsi" w:cstheme="minorHAnsi"/>
          <w:sz w:val="22"/>
          <w:szCs w:val="22"/>
        </w:rPr>
        <w:t>555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64B5">
        <w:rPr>
          <w:rFonts w:asciiTheme="minorHAnsi" w:hAnsiTheme="minorHAnsi" w:cstheme="minorHAnsi"/>
          <w:sz w:val="22"/>
          <w:szCs w:val="22"/>
        </w:rPr>
        <w:t>6313</w:t>
      </w:r>
    </w:p>
    <w:p w14:paraId="0432A1A2" w14:textId="18750B5E" w:rsidR="00E26D8E" w:rsidRPr="007064B5" w:rsidRDefault="007064B5">
      <w:pPr>
        <w:ind w:left="4463" w:right="3582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7064B5">
          <w:rPr>
            <w:rFonts w:asciiTheme="minorHAnsi" w:hAnsiTheme="minorHAnsi" w:cstheme="minorHAnsi"/>
            <w:sz w:val="22"/>
            <w:szCs w:val="22"/>
          </w:rPr>
          <w:t>davey@gmail.com</w:t>
        </w:r>
      </w:hyperlink>
    </w:p>
    <w:p w14:paraId="256F6F50" w14:textId="77777777" w:rsidR="00E26D8E" w:rsidRPr="007064B5" w:rsidRDefault="00E26D8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F0E1107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4"/>
        <w:gridCol w:w="7805"/>
      </w:tblGrid>
      <w:tr w:rsidR="007064B5" w:rsidRPr="007064B5" w14:paraId="0D8926C9" w14:textId="77777777">
        <w:trPr>
          <w:trHeight w:hRule="exact" w:val="95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9AFFF87" w14:textId="77777777" w:rsidR="00E26D8E" w:rsidRPr="007064B5" w:rsidRDefault="007064B5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Ca</w:t>
            </w:r>
            <w:r w:rsidRPr="007064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0FEAAA8C" w14:textId="77777777" w:rsidR="00E26D8E" w:rsidRPr="007064B5" w:rsidRDefault="007064B5">
            <w:pPr>
              <w:spacing w:line="240" w:lineRule="exact"/>
              <w:ind w:left="41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to use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ice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ment,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usto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 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rvi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389D81CB" w14:textId="77777777" w:rsidR="00E26D8E" w:rsidRPr="007064B5" w:rsidRDefault="007064B5">
            <w:pPr>
              <w:ind w:left="410" w:right="626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ski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ls as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stant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 the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ici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 posit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wo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nviro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7064B5" w:rsidRPr="007064B5" w14:paraId="6B912A2F" w14:textId="77777777">
        <w:trPr>
          <w:trHeight w:hRule="exact" w:val="2291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61A19EEC" w14:textId="77777777" w:rsidR="00E26D8E" w:rsidRPr="007064B5" w:rsidRDefault="00E26D8E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5A9C87" w14:textId="77777777" w:rsidR="00E26D8E" w:rsidRPr="007064B5" w:rsidRDefault="007064B5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Ca</w:t>
            </w:r>
            <w:r w:rsidRPr="007064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7F33A3E2" w14:textId="77777777" w:rsidR="00E26D8E" w:rsidRPr="007064B5" w:rsidRDefault="00E26D8E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2301D2" w14:textId="77777777" w:rsidR="00E26D8E" w:rsidRPr="007064B5" w:rsidRDefault="007064B5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d solid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 and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ial skil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909C4B6" w14:textId="77777777" w:rsidR="00E26D8E" w:rsidRPr="007064B5" w:rsidRDefault="007064B5">
            <w:pPr>
              <w:spacing w:before="3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Displ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ivation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56CC317D" w14:textId="77777777" w:rsidR="00E26D8E" w:rsidRPr="007064B5" w:rsidRDefault="007064B5">
            <w:pPr>
              <w:spacing w:before="1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monstr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tes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uts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ndi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rson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 and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ust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mer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rvi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skil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2936B2A" w14:textId="77777777" w:rsidR="00E26D8E" w:rsidRPr="007064B5" w:rsidRDefault="007064B5">
            <w:pPr>
              <w:tabs>
                <w:tab w:val="left" w:pos="820"/>
              </w:tabs>
              <w:spacing w:before="21" w:line="260" w:lineRule="exact"/>
              <w:ind w:left="830" w:right="178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ossess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 ve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mu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tasking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skil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ial</w:t>
            </w:r>
            <w:r w:rsidRPr="007064B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 hi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ssu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nviro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  <w:p w14:paraId="1C831389" w14:textId="77777777" w:rsidR="00E26D8E" w:rsidRPr="007064B5" w:rsidRDefault="007064B5">
            <w:pPr>
              <w:tabs>
                <w:tab w:val="left" w:pos="820"/>
              </w:tabs>
              <w:spacing w:before="21" w:line="260" w:lineRule="exact"/>
              <w:ind w:left="830" w:right="198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rsonn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nfo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mation con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idential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 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ndles l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sums of mon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7064B5" w:rsidRPr="007064B5" w14:paraId="68491FD4" w14:textId="77777777" w:rsidTr="007064B5">
        <w:trPr>
          <w:trHeight w:hRule="exact" w:val="148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B0C4EDA" w14:textId="77777777" w:rsidR="00E26D8E" w:rsidRPr="007064B5" w:rsidRDefault="00E26D8E">
            <w:pPr>
              <w:spacing w:before="10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9CBBF" w14:textId="77777777" w:rsidR="00E26D8E" w:rsidRPr="007064B5" w:rsidRDefault="007064B5">
            <w:pPr>
              <w:ind w:left="120" w:right="69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Ad</w:t>
            </w:r>
            <w:r w:rsidRPr="007064B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ist</w:t>
            </w:r>
            <w:r w:rsidRPr="007064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ative Assista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t Ex</w:t>
            </w:r>
            <w:r w:rsidRPr="007064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064B5">
              <w:rPr>
                <w:rFonts w:asciiTheme="minorHAnsi" w:hAnsiTheme="minorHAnsi" w:cstheme="minorHAnsi"/>
                <w:b/>
                <w:sz w:val="22"/>
                <w:szCs w:val="22"/>
              </w:rPr>
              <w:t>ience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5E4A5453" w14:textId="77777777" w:rsidR="00E26D8E" w:rsidRPr="007064B5" w:rsidRDefault="00E26D8E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8A169" w14:textId="066CF7FB" w:rsidR="00E26D8E" w:rsidRPr="007064B5" w:rsidRDefault="007064B5" w:rsidP="007064B5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fi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nt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</w:t>
            </w:r>
          </w:p>
          <w:p w14:paraId="0E2520C6" w14:textId="77777777" w:rsidR="00E26D8E" w:rsidRPr="007064B5" w:rsidRDefault="007064B5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stant to thr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vice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sidents of the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</w:p>
          <w:p w14:paraId="4167076C" w14:textId="77777777" w:rsidR="00E26D8E" w:rsidRPr="007064B5" w:rsidRDefault="007064B5">
            <w:pPr>
              <w:spacing w:line="260" w:lineRule="exact"/>
              <w:ind w:left="83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nt and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ive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lue Ribbon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hnol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</w:p>
          <w:p w14:paraId="28949C9E" w14:textId="77777777" w:rsidR="00E26D8E" w:rsidRPr="007064B5" w:rsidRDefault="007064B5">
            <w:pPr>
              <w:tabs>
                <w:tab w:val="left" w:pos="820"/>
              </w:tabs>
              <w:spacing w:before="3"/>
              <w:ind w:left="830" w:right="30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duled 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ppoin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ments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w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tr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ments for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five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Ribbon 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hnol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</w:p>
        </w:tc>
      </w:tr>
      <w:tr w:rsidR="007064B5" w:rsidRPr="007064B5" w14:paraId="7F47B253" w14:textId="77777777" w:rsidTr="007064B5">
        <w:trPr>
          <w:trHeight w:hRule="exact" w:val="1722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856FE54" w14:textId="77777777" w:rsidR="00E26D8E" w:rsidRPr="007064B5" w:rsidRDefault="00E26D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1C67AF17" w14:textId="77777777" w:rsidR="00E26D8E" w:rsidRPr="007064B5" w:rsidRDefault="00E26D8E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C17FB6" w14:textId="227A9F21" w:rsidR="00E26D8E" w:rsidRPr="007064B5" w:rsidRDefault="007064B5" w:rsidP="007064B5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ec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ord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-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K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pi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n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g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ls</w:t>
            </w:r>
          </w:p>
          <w:p w14:paraId="094D3134" w14:textId="77777777" w:rsidR="00E26D8E" w:rsidRPr="007064B5" w:rsidRDefault="007064B5">
            <w:pPr>
              <w:tabs>
                <w:tab w:val="left" w:pos="820"/>
              </w:tabs>
              <w:spacing w:line="260" w:lineRule="exact"/>
              <w:ind w:left="830" w:right="81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ssed 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les o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ons, in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lud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sh, p</w:t>
            </w:r>
            <w:r w:rsidRPr="007064B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roll, invento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, mem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 st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ments,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ounts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iva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7064B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71654153" w14:textId="77777777" w:rsidR="00E26D8E" w:rsidRPr="007064B5" w:rsidRDefault="007064B5">
            <w:pPr>
              <w:tabs>
                <w:tab w:val="left" w:pos="820"/>
              </w:tabs>
              <w:spacing w:before="21" w:line="260" w:lineRule="exact"/>
              <w:ind w:left="830" w:right="30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rodu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 b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 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nse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ports with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sum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h in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 of 150 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487F826" w14:textId="77777777" w:rsidR="00E26D8E" w:rsidRPr="007064B5" w:rsidRDefault="007064B5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Comp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ted, submit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d,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ssed invoi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for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nts</w:t>
            </w:r>
          </w:p>
        </w:tc>
      </w:tr>
      <w:tr w:rsidR="007064B5" w:rsidRPr="007064B5" w14:paraId="70D88A29" w14:textId="77777777">
        <w:trPr>
          <w:trHeight w:hRule="exact" w:val="2104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C912943" w14:textId="77777777" w:rsidR="00E26D8E" w:rsidRPr="007064B5" w:rsidRDefault="00E26D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67E8ED24" w14:textId="77777777" w:rsidR="00E26D8E" w:rsidRPr="007064B5" w:rsidRDefault="00E26D8E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E7D61" w14:textId="77777777" w:rsidR="00E26D8E" w:rsidRPr="007064B5" w:rsidRDefault="007064B5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nt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rp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rso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l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ls</w:t>
            </w:r>
          </w:p>
          <w:p w14:paraId="512BE4DE" w14:textId="77777777" w:rsidR="00E26D8E" w:rsidRPr="007064B5" w:rsidRDefault="00E26D8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7F051" w14:textId="77777777" w:rsidR="00E26D8E" w:rsidRPr="007064B5" w:rsidRDefault="007064B5">
            <w:pPr>
              <w:tabs>
                <w:tab w:val="left" w:pos="820"/>
              </w:tabs>
              <w:spacing w:line="260" w:lineRule="exact"/>
              <w:ind w:left="830" w:right="10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Entrusted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to pro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ss co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idential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7064B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such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sa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s, v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nte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ism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ports,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orm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isals</w:t>
            </w:r>
          </w:p>
          <w:p w14:paraId="11CB1AD6" w14:textId="77777777" w:rsidR="00E26D8E" w:rsidRPr="007064B5" w:rsidRDefault="007064B5">
            <w:pPr>
              <w:tabs>
                <w:tab w:val="left" w:pos="820"/>
              </w:tabs>
              <w:spacing w:before="21" w:line="260" w:lineRule="exact"/>
              <w:ind w:left="830" w:right="53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064B5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unic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ted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 many</w:t>
            </w:r>
            <w:r w:rsidRPr="007064B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dif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rson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while 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dul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ng me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oin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ments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w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s making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 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ments</w:t>
            </w:r>
          </w:p>
          <w:p w14:paraId="37D13B31" w14:textId="77777777" w:rsidR="00E26D8E" w:rsidRPr="007064B5" w:rsidRDefault="007064B5">
            <w:pPr>
              <w:spacing w:line="28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</w:t>
            </w:r>
            <w:r w:rsidRPr="007064B5">
              <w:rPr>
                <w:rFonts w:asciiTheme="minorHAnsi" w:eastAsia="Segoe MDL2 Assets" w:hAnsiTheme="minorHAnsi" w:cstheme="minorHAnsi"/>
                <w:spacing w:val="9"/>
                <w:w w:val="46"/>
                <w:position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nt</w:t>
            </w:r>
            <w:r w:rsidRPr="007064B5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ra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ted 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h 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dive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se</w:t>
            </w:r>
            <w:r w:rsidRPr="007064B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ients on a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7064B5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l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7064B5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b</w:t>
            </w:r>
            <w:r w:rsidRPr="007064B5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sis</w:t>
            </w:r>
          </w:p>
        </w:tc>
      </w:tr>
    </w:tbl>
    <w:p w14:paraId="3E392C0C" w14:textId="77777777" w:rsidR="00E26D8E" w:rsidRPr="007064B5" w:rsidRDefault="00E26D8E">
      <w:pPr>
        <w:rPr>
          <w:rFonts w:asciiTheme="minorHAnsi" w:hAnsiTheme="minorHAnsi" w:cstheme="minorHAnsi"/>
          <w:sz w:val="22"/>
          <w:szCs w:val="22"/>
        </w:rPr>
        <w:sectPr w:rsidR="00E26D8E" w:rsidRPr="007064B5">
          <w:pgSz w:w="12240" w:h="15840"/>
          <w:pgMar w:top="1480" w:right="1660" w:bottom="280" w:left="780" w:header="720" w:footer="720" w:gutter="0"/>
          <w:cols w:space="720"/>
        </w:sectPr>
      </w:pPr>
    </w:p>
    <w:p w14:paraId="325BAA97" w14:textId="77777777" w:rsidR="00E26D8E" w:rsidRPr="007064B5" w:rsidRDefault="00E26D8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1AC41B8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1E1AC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1B554E" w14:textId="77777777" w:rsidR="00E26D8E" w:rsidRPr="007064B5" w:rsidRDefault="007064B5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t>M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rjo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ie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s                                                 </w:t>
      </w:r>
      <w:r w:rsidRPr="007064B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sume                                                        </w:t>
      </w:r>
      <w:r w:rsidRPr="007064B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 xml:space="preserve">2 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64B5">
        <w:rPr>
          <w:rFonts w:asciiTheme="minorHAnsi" w:hAnsiTheme="minorHAnsi" w:cstheme="minorHAnsi"/>
          <w:sz w:val="22"/>
          <w:szCs w:val="22"/>
        </w:rPr>
        <w:t>f 2</w:t>
      </w:r>
    </w:p>
    <w:p w14:paraId="29A48FAB" w14:textId="77777777" w:rsidR="00E26D8E" w:rsidRPr="007064B5" w:rsidRDefault="00E26D8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285030" w14:textId="77777777" w:rsidR="00E26D8E" w:rsidRPr="007064B5" w:rsidRDefault="007064B5">
      <w:pPr>
        <w:spacing w:line="260" w:lineRule="exact"/>
        <w:ind w:left="163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Compu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 Skil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l</w:t>
      </w:r>
      <w:r w:rsidRPr="007064B5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0A991CB4" w14:textId="77777777" w:rsidR="00E26D8E" w:rsidRPr="007064B5" w:rsidRDefault="00E26D8E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EEEE202" w14:textId="77777777" w:rsidR="00E26D8E" w:rsidRPr="007064B5" w:rsidRDefault="007064B5">
      <w:pPr>
        <w:tabs>
          <w:tab w:val="left" w:pos="2340"/>
        </w:tabs>
        <w:spacing w:before="37" w:line="260" w:lineRule="exact"/>
        <w:ind w:left="2357" w:right="362" w:hanging="360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064B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64B5">
        <w:rPr>
          <w:rFonts w:asciiTheme="minorHAnsi" w:hAnsiTheme="minorHAnsi" w:cstheme="minorHAnsi"/>
          <w:sz w:val="22"/>
          <w:szCs w:val="22"/>
        </w:rPr>
        <w:t>ro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64B5">
        <w:rPr>
          <w:rFonts w:asciiTheme="minorHAnsi" w:hAnsiTheme="minorHAnsi" w:cstheme="minorHAnsi"/>
          <w:sz w:val="22"/>
          <w:szCs w:val="22"/>
        </w:rPr>
        <w:t>ici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nt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n using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sz w:val="22"/>
          <w:szCs w:val="22"/>
        </w:rPr>
        <w:t>om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064B5">
        <w:rPr>
          <w:rFonts w:asciiTheme="minorHAnsi" w:hAnsiTheme="minorHAnsi" w:cstheme="minorHAnsi"/>
          <w:sz w:val="22"/>
          <w:szCs w:val="22"/>
        </w:rPr>
        <w:t>uter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softw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for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in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064B5">
        <w:rPr>
          <w:rFonts w:asciiTheme="minorHAnsi" w:hAnsiTheme="minorHAnsi" w:cstheme="minorHAnsi"/>
          <w:sz w:val="22"/>
          <w:szCs w:val="22"/>
        </w:rPr>
        <w:t>rn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l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 xml:space="preserve">nd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64B5">
        <w:rPr>
          <w:rFonts w:asciiTheme="minorHAnsi" w:hAnsiTheme="minorHAnsi" w:cstheme="minorHAnsi"/>
          <w:sz w:val="22"/>
          <w:szCs w:val="22"/>
        </w:rPr>
        <w:t>te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l co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spond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64B5">
        <w:rPr>
          <w:rFonts w:asciiTheme="minorHAnsi" w:hAnsiTheme="minorHAnsi" w:cstheme="minorHAnsi"/>
          <w:sz w:val="22"/>
          <w:szCs w:val="22"/>
        </w:rPr>
        <w:t>, pro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du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manu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ls, p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ntations, and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64B5">
        <w:rPr>
          <w:rFonts w:asciiTheme="minorHAnsi" w:hAnsiTheme="minorHAnsi" w:cstheme="minorHAnsi"/>
          <w:sz w:val="22"/>
          <w:szCs w:val="22"/>
        </w:rPr>
        <w:t>ports</w:t>
      </w:r>
    </w:p>
    <w:p w14:paraId="1D613E8C" w14:textId="77777777" w:rsidR="00E26D8E" w:rsidRPr="007064B5" w:rsidRDefault="007064B5">
      <w:pPr>
        <w:spacing w:line="28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pt at usi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g a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of so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36A92FD7" w14:textId="77777777" w:rsidR="00E26D8E" w:rsidRPr="007064B5" w:rsidRDefault="00E26D8E">
      <w:pPr>
        <w:spacing w:before="4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3219"/>
        <w:gridCol w:w="2819"/>
      </w:tblGrid>
      <w:tr w:rsidR="007064B5" w:rsidRPr="007064B5" w14:paraId="0C9428C6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39D20AD" w14:textId="77777777" w:rsidR="00E26D8E" w:rsidRPr="007064B5" w:rsidRDefault="007064B5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W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ord Pro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ss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0DFB50F6" w14:textId="77777777" w:rsidR="00E26D8E" w:rsidRPr="007064B5" w:rsidRDefault="007064B5">
            <w:pPr>
              <w:spacing w:line="240" w:lineRule="exact"/>
              <w:ind w:left="293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dsh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ts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&amp;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cc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ount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7D5DA51C" w14:textId="77777777" w:rsidR="00E26D8E" w:rsidRPr="007064B5" w:rsidRDefault="007064B5">
            <w:pPr>
              <w:spacing w:line="240" w:lineRule="exact"/>
              <w:ind w:left="248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G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ra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phics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&amp;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7064B5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t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7064B5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ons</w:t>
            </w:r>
          </w:p>
        </w:tc>
      </w:tr>
      <w:tr w:rsidR="007064B5" w:rsidRPr="007064B5" w14:paraId="7C09B2D7" w14:textId="77777777">
        <w:trPr>
          <w:trHeight w:hRule="exact" w:val="27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AECE250" w14:textId="77777777" w:rsidR="00E26D8E" w:rsidRPr="007064B5" w:rsidRDefault="007064B5">
            <w:pPr>
              <w:spacing w:line="260" w:lineRule="exact"/>
              <w:ind w:left="168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osoft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ord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5CB2DB3F" w14:textId="77777777" w:rsidR="00E26D8E" w:rsidRPr="007064B5" w:rsidRDefault="007064B5">
            <w:pPr>
              <w:spacing w:line="260" w:lineRule="exact"/>
              <w:ind w:left="1127" w:right="10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htr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5491E4F7" w14:textId="77777777" w:rsidR="00E26D8E" w:rsidRPr="007064B5" w:rsidRDefault="007064B5">
            <w:pPr>
              <w:spacing w:line="260" w:lineRule="exact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osoft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ow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rPoint</w:t>
            </w:r>
          </w:p>
        </w:tc>
      </w:tr>
      <w:tr w:rsidR="007064B5" w:rsidRPr="007064B5" w14:paraId="54E4BC0E" w14:textId="77777777">
        <w:trPr>
          <w:trHeight w:hRule="exact" w:val="27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B1EDD84" w14:textId="77777777" w:rsidR="00E26D8E" w:rsidRPr="007064B5" w:rsidRDefault="007064B5">
            <w:pPr>
              <w:spacing w:line="260" w:lineRule="exact"/>
              <w:ind w:left="348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Cla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orks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0A24CABA" w14:textId="77777777" w:rsidR="00E26D8E" w:rsidRPr="007064B5" w:rsidRDefault="007064B5">
            <w:pPr>
              <w:spacing w:line="260" w:lineRule="exact"/>
              <w:ind w:left="855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osoft E</w:t>
            </w:r>
            <w:r w:rsidRPr="007064B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4081F6C5" w14:textId="77777777" w:rsidR="00E26D8E" w:rsidRPr="007064B5" w:rsidRDefault="007064B5">
            <w:pPr>
              <w:spacing w:line="260" w:lineRule="exact"/>
              <w:ind w:left="1189" w:right="106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  <w:tr w:rsidR="007064B5" w:rsidRPr="007064B5" w14:paraId="20F8A41D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60F52C7" w14:textId="77777777" w:rsidR="00E26D8E" w:rsidRPr="007064B5" w:rsidRDefault="007064B5">
            <w:pPr>
              <w:spacing w:line="240" w:lineRule="exact"/>
              <w:ind w:left="288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ordPe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74E7997F" w14:textId="77777777" w:rsidR="00E26D8E" w:rsidRPr="007064B5" w:rsidRDefault="007064B5">
            <w:pPr>
              <w:spacing w:line="240" w:lineRule="exact"/>
              <w:ind w:left="1100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Qui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kbook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73F88AFB" w14:textId="77777777" w:rsidR="00E26D8E" w:rsidRPr="007064B5" w:rsidRDefault="007064B5">
            <w:pPr>
              <w:spacing w:line="240" w:lineRule="exact"/>
              <w:ind w:left="507"/>
              <w:rPr>
                <w:rFonts w:asciiTheme="minorHAnsi" w:hAnsiTheme="minorHAnsi" w:cstheme="minorHAnsi"/>
                <w:sz w:val="22"/>
                <w:szCs w:val="22"/>
              </w:rPr>
            </w:pP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Cor</w:t>
            </w:r>
            <w:r w:rsidRPr="007064B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 xml:space="preserve">shop </w:t>
            </w:r>
            <w:r w:rsidRPr="007064B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064B5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</w:p>
        </w:tc>
      </w:tr>
    </w:tbl>
    <w:p w14:paraId="7DBCB9C8" w14:textId="77777777" w:rsidR="00E26D8E" w:rsidRPr="007064B5" w:rsidRDefault="007064B5">
      <w:pPr>
        <w:spacing w:before="9"/>
        <w:ind w:left="205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64B5">
        <w:rPr>
          <w:rFonts w:asciiTheme="minorHAnsi" w:hAnsiTheme="minorHAnsi" w:cstheme="minorHAnsi"/>
          <w:sz w:val="22"/>
          <w:szCs w:val="22"/>
        </w:rPr>
        <w:t>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ri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64B5">
        <w:rPr>
          <w:rFonts w:asciiTheme="minorHAnsi" w:hAnsiTheme="minorHAnsi" w:cstheme="minorHAnsi"/>
          <w:sz w:val="22"/>
          <w:szCs w:val="22"/>
        </w:rPr>
        <w:t xml:space="preserve">d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 xml:space="preserve">t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64B5">
        <w:rPr>
          <w:rFonts w:asciiTheme="minorHAnsi" w:hAnsiTheme="minorHAnsi" w:cstheme="minorHAnsi"/>
          <w:sz w:val="22"/>
          <w:szCs w:val="22"/>
        </w:rPr>
        <w:t>roubl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64B5">
        <w:rPr>
          <w:rFonts w:asciiTheme="minorHAnsi" w:hAnsiTheme="minorHAnsi" w:cstheme="minorHAnsi"/>
          <w:sz w:val="22"/>
          <w:szCs w:val="22"/>
        </w:rPr>
        <w:t>oo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64B5">
        <w:rPr>
          <w:rFonts w:asciiTheme="minorHAnsi" w:hAnsiTheme="minorHAnsi" w:cstheme="minorHAnsi"/>
          <w:sz w:val="22"/>
          <w:szCs w:val="22"/>
        </w:rPr>
        <w:t>ing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sz w:val="22"/>
          <w:szCs w:val="22"/>
        </w:rPr>
        <w:t>ompu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r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64B5">
        <w:rPr>
          <w:rFonts w:asciiTheme="minorHAnsi" w:hAnsiTheme="minorHAnsi" w:cstheme="minorHAnsi"/>
          <w:sz w:val="22"/>
          <w:szCs w:val="22"/>
        </w:rPr>
        <w:t>robl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64B5">
        <w:rPr>
          <w:rFonts w:asciiTheme="minorHAnsi" w:hAnsiTheme="minorHAnsi" w:cstheme="minorHAnsi"/>
          <w:sz w:val="22"/>
          <w:szCs w:val="22"/>
        </w:rPr>
        <w:t>s with o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64B5">
        <w:rPr>
          <w:rFonts w:asciiTheme="minorHAnsi" w:hAnsiTheme="minorHAnsi" w:cstheme="minorHAnsi"/>
          <w:sz w:val="22"/>
          <w:szCs w:val="22"/>
        </w:rPr>
        <w:t>h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rs</w:t>
      </w:r>
    </w:p>
    <w:p w14:paraId="4C303846" w14:textId="77777777" w:rsidR="00E26D8E" w:rsidRPr="007064B5" w:rsidRDefault="007064B5">
      <w:pPr>
        <w:spacing w:before="1"/>
        <w:ind w:left="205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Able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 xml:space="preserve">to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64B5">
        <w:rPr>
          <w:rFonts w:asciiTheme="minorHAnsi" w:hAnsiTheme="minorHAnsi" w:cstheme="minorHAnsi"/>
          <w:sz w:val="22"/>
          <w:szCs w:val="22"/>
        </w:rPr>
        <w:t>rn new so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64B5">
        <w:rPr>
          <w:rFonts w:asciiTheme="minorHAnsi" w:hAnsiTheme="minorHAnsi" w:cstheme="minorHAnsi"/>
          <w:sz w:val="22"/>
          <w:szCs w:val="22"/>
        </w:rPr>
        <w:t>tw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s </w:t>
      </w:r>
      <w:r w:rsidRPr="007064B5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064B5">
        <w:rPr>
          <w:rFonts w:asciiTheme="minorHAnsi" w:hAnsiTheme="minorHAnsi" w:cstheme="minorHAnsi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h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nd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64B5">
        <w:rPr>
          <w:rFonts w:asciiTheme="minorHAnsi" w:hAnsiTheme="minorHAnsi" w:cstheme="minorHAnsi"/>
          <w:sz w:val="22"/>
          <w:szCs w:val="22"/>
        </w:rPr>
        <w:t>on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64B5">
        <w:rPr>
          <w:rFonts w:asciiTheme="minorHAnsi" w:hAnsiTheme="minorHAnsi" w:cstheme="minorHAnsi"/>
          <w:sz w:val="22"/>
          <w:szCs w:val="22"/>
        </w:rPr>
        <w:t>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rim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ntation</w:t>
      </w:r>
    </w:p>
    <w:p w14:paraId="70EBB0C4" w14:textId="77777777" w:rsidR="00E26D8E" w:rsidRPr="007064B5" w:rsidRDefault="00E26D8E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CE93927" w14:textId="77777777" w:rsidR="00E26D8E" w:rsidRPr="007064B5" w:rsidRDefault="007064B5">
      <w:pPr>
        <w:spacing w:line="260" w:lineRule="exact"/>
        <w:ind w:left="1997" w:right="66" w:hanging="1889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b/>
          <w:sz w:val="22"/>
          <w:szCs w:val="22"/>
        </w:rPr>
        <w:t>R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7064B5">
        <w:rPr>
          <w:rFonts w:asciiTheme="minorHAnsi" w:hAnsiTheme="minorHAnsi" w:cstheme="minorHAnsi"/>
          <w:b/>
          <w:sz w:val="22"/>
          <w:szCs w:val="22"/>
        </w:rPr>
        <w:t>og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z w:val="22"/>
          <w:szCs w:val="22"/>
        </w:rPr>
        <w:t xml:space="preserve">ition          </w:t>
      </w:r>
      <w:r w:rsidRPr="007064B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 xml:space="preserve">med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64B5">
        <w:rPr>
          <w:rFonts w:asciiTheme="minorHAnsi" w:hAnsiTheme="minorHAnsi" w:cstheme="minorHAnsi"/>
          <w:sz w:val="22"/>
          <w:szCs w:val="22"/>
        </w:rPr>
        <w:t>Most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D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d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64B5">
        <w:rPr>
          <w:rFonts w:asciiTheme="minorHAnsi" w:hAnsiTheme="minorHAnsi" w:cstheme="minorHAnsi"/>
          <w:sz w:val="22"/>
          <w:szCs w:val="22"/>
        </w:rPr>
        <w:t>ted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Empl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64B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”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s o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064B5">
        <w:rPr>
          <w:rFonts w:asciiTheme="minorHAnsi" w:hAnsiTheme="minorHAnsi" w:cstheme="minorHAnsi"/>
          <w:sz w:val="22"/>
          <w:szCs w:val="22"/>
        </w:rPr>
        <w:t>fi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g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 xml:space="preserve">r in 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64B5">
        <w:rPr>
          <w:rFonts w:asciiTheme="minorHAnsi" w:hAnsiTheme="minorHAnsi" w:cstheme="minorHAnsi"/>
          <w:sz w:val="22"/>
          <w:szCs w:val="22"/>
        </w:rPr>
        <w:t>u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64B5">
        <w:rPr>
          <w:rFonts w:asciiTheme="minorHAnsi" w:hAnsiTheme="minorHAnsi" w:cstheme="minorHAnsi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of 2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64B5">
        <w:rPr>
          <w:rFonts w:asciiTheme="minorHAnsi" w:hAnsiTheme="minorHAnsi" w:cstheme="minorHAnsi"/>
          <w:sz w:val="22"/>
          <w:szCs w:val="22"/>
        </w:rPr>
        <w:t xml:space="preserve">16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nd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Nov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mber of 2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64B5">
        <w:rPr>
          <w:rFonts w:asciiTheme="minorHAnsi" w:hAnsiTheme="minorHAnsi" w:cstheme="minorHAnsi"/>
          <w:sz w:val="22"/>
          <w:szCs w:val="22"/>
        </w:rPr>
        <w:t>16</w:t>
      </w:r>
    </w:p>
    <w:p w14:paraId="3A426103" w14:textId="77777777" w:rsidR="00E26D8E" w:rsidRPr="007064B5" w:rsidRDefault="00E26D8E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E26D8E" w:rsidRPr="007064B5">
          <w:pgSz w:w="12240" w:h="15840"/>
          <w:pgMar w:top="1480" w:right="960" w:bottom="280" w:left="900" w:header="720" w:footer="720" w:gutter="0"/>
          <w:cols w:space="720"/>
        </w:sectPr>
      </w:pPr>
    </w:p>
    <w:p w14:paraId="1F9093BF" w14:textId="77777777" w:rsidR="00E26D8E" w:rsidRPr="007064B5" w:rsidRDefault="007064B5">
      <w:pPr>
        <w:spacing w:before="34" w:line="260" w:lineRule="exact"/>
        <w:ind w:left="108" w:right="-41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b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064B5">
        <w:rPr>
          <w:rFonts w:asciiTheme="minorHAnsi" w:hAnsiTheme="minorHAnsi" w:cstheme="minorHAnsi"/>
          <w:b/>
          <w:sz w:val="22"/>
          <w:szCs w:val="22"/>
        </w:rPr>
        <w:t>lo</w:t>
      </w:r>
      <w:r w:rsidRPr="007064B5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z w:val="22"/>
          <w:szCs w:val="22"/>
        </w:rPr>
        <w:t>n t Histo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b/>
          <w:sz w:val="22"/>
          <w:szCs w:val="22"/>
        </w:rPr>
        <w:t>y</w:t>
      </w:r>
    </w:p>
    <w:p w14:paraId="0880D032" w14:textId="77777777" w:rsidR="00E26D8E" w:rsidRPr="007064B5" w:rsidRDefault="007064B5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br w:type="column"/>
      </w: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Bl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064B5">
        <w:rPr>
          <w:rFonts w:asciiTheme="minorHAnsi" w:hAnsiTheme="minorHAnsi" w:cstheme="minorHAnsi"/>
          <w:b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Ri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bb</w:t>
      </w:r>
      <w:r w:rsidRPr="007064B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064B5">
        <w:rPr>
          <w:rFonts w:asciiTheme="minorHAnsi" w:hAnsiTheme="minorHAnsi" w:cstheme="minorHAnsi"/>
          <w:b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T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7064B5">
        <w:rPr>
          <w:rFonts w:asciiTheme="minorHAnsi" w:hAnsiTheme="minorHAnsi" w:cstheme="minorHAnsi"/>
          <w:b/>
          <w:sz w:val="22"/>
          <w:szCs w:val="22"/>
        </w:rPr>
        <w:t>olo</w:t>
      </w:r>
      <w:r w:rsidRPr="007064B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064B5">
        <w:rPr>
          <w:rFonts w:asciiTheme="minorHAnsi" w:hAnsiTheme="minorHAnsi" w:cstheme="minorHAnsi"/>
          <w:b/>
          <w:sz w:val="22"/>
          <w:szCs w:val="22"/>
        </w:rPr>
        <w:t>ies,</w:t>
      </w:r>
      <w:r w:rsidRPr="007064B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064B5">
        <w:rPr>
          <w:rFonts w:asciiTheme="minorHAnsi" w:hAnsiTheme="minorHAnsi" w:cstheme="minorHAnsi"/>
          <w:b/>
          <w:sz w:val="22"/>
          <w:szCs w:val="22"/>
        </w:rPr>
        <w:t>asa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50BFBE6B" w14:textId="77777777" w:rsidR="00E26D8E" w:rsidRPr="007064B5" w:rsidRDefault="007064B5">
      <w:pPr>
        <w:spacing w:line="26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t>Adminis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t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ve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Assistant:</w:t>
      </w:r>
      <w:r w:rsidRPr="007064B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Ap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il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20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064B5">
        <w:rPr>
          <w:rFonts w:asciiTheme="minorHAnsi" w:hAnsiTheme="minorHAnsi" w:cstheme="minorHAnsi"/>
          <w:sz w:val="22"/>
          <w:szCs w:val="22"/>
        </w:rPr>
        <w:t>7 to pr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nt</w:t>
      </w:r>
    </w:p>
    <w:p w14:paraId="66F8E7CF" w14:textId="77777777" w:rsidR="00E26D8E" w:rsidRPr="007064B5" w:rsidRDefault="00E26D8E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5E1E157" w14:textId="77777777" w:rsidR="00E26D8E" w:rsidRPr="007064B5" w:rsidRDefault="007064B5">
      <w:pPr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City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of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z w:val="22"/>
          <w:szCs w:val="22"/>
        </w:rPr>
        <w:t>t</w:t>
      </w:r>
      <w:r w:rsidRPr="007064B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b/>
          <w:sz w:val="22"/>
          <w:szCs w:val="22"/>
        </w:rPr>
        <w:t>tain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7064B5">
        <w:rPr>
          <w:rFonts w:asciiTheme="minorHAnsi" w:hAnsiTheme="minorHAnsi" w:cstheme="minorHAnsi"/>
          <w:b/>
          <w:sz w:val="22"/>
          <w:szCs w:val="22"/>
        </w:rPr>
        <w:t>,</w:t>
      </w:r>
      <w:r w:rsidRPr="007064B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064B5">
        <w:rPr>
          <w:rFonts w:asciiTheme="minorHAnsi" w:hAnsiTheme="minorHAnsi" w:cstheme="minorHAnsi"/>
          <w:b/>
          <w:sz w:val="22"/>
          <w:szCs w:val="22"/>
        </w:rPr>
        <w:t>asa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758EAB15" w14:textId="77777777" w:rsidR="00E26D8E" w:rsidRPr="007064B5" w:rsidRDefault="007064B5">
      <w:pPr>
        <w:spacing w:line="260" w:lineRule="exact"/>
        <w:ind w:left="360"/>
        <w:rPr>
          <w:rFonts w:asciiTheme="minorHAnsi" w:hAnsiTheme="minorHAnsi" w:cstheme="minorHAnsi"/>
          <w:sz w:val="22"/>
          <w:szCs w:val="22"/>
        </w:rPr>
        <w:sectPr w:rsidR="00E26D8E" w:rsidRPr="007064B5">
          <w:type w:val="continuous"/>
          <w:pgSz w:w="12240" w:h="15840"/>
          <w:pgMar w:top="1480" w:right="960" w:bottom="280" w:left="900" w:header="720" w:footer="720" w:gutter="0"/>
          <w:cols w:num="2" w:space="720" w:equalWidth="0">
            <w:col w:w="1345" w:space="652"/>
            <w:col w:w="8383"/>
          </w:cols>
        </w:sectPr>
      </w:pPr>
      <w:r w:rsidRPr="007064B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 xml:space="preserve">r: 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nu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2014 to Nov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7D4634CB" w14:textId="77777777" w:rsidR="00E26D8E" w:rsidRPr="007064B5" w:rsidRDefault="00E26D8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9644CCE" w14:textId="77777777" w:rsidR="00E26D8E" w:rsidRPr="007064B5" w:rsidRDefault="007064B5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b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b/>
          <w:sz w:val="22"/>
          <w:szCs w:val="22"/>
        </w:rPr>
        <w:t xml:space="preserve">ation            </w:t>
      </w:r>
      <w:r w:rsidRPr="007064B5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Bos</w:t>
      </w:r>
      <w:r w:rsidRPr="007064B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z w:val="22"/>
          <w:szCs w:val="22"/>
        </w:rPr>
        <w:t>ll</w:t>
      </w:r>
      <w:r w:rsidRPr="007064B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ecre</w:t>
      </w:r>
      <w:r w:rsidRPr="007064B5">
        <w:rPr>
          <w:rFonts w:asciiTheme="minorHAnsi" w:hAnsiTheme="minorHAnsi" w:cstheme="minorHAnsi"/>
          <w:b/>
          <w:sz w:val="22"/>
          <w:szCs w:val="22"/>
        </w:rPr>
        <w:t>t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64B5">
        <w:rPr>
          <w:rFonts w:asciiTheme="minorHAnsi" w:hAnsiTheme="minorHAnsi" w:cstheme="minorHAnsi"/>
          <w:b/>
          <w:sz w:val="22"/>
          <w:szCs w:val="22"/>
        </w:rPr>
        <w:t>ial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z w:val="22"/>
          <w:szCs w:val="22"/>
        </w:rPr>
        <w:t>Colleg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z w:val="22"/>
          <w:szCs w:val="22"/>
        </w:rPr>
        <w:t>,</w:t>
      </w:r>
      <w:r w:rsidRPr="007064B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064B5">
        <w:rPr>
          <w:rFonts w:asciiTheme="minorHAnsi" w:hAnsiTheme="minorHAnsi" w:cstheme="minorHAnsi"/>
          <w:b/>
          <w:sz w:val="22"/>
          <w:szCs w:val="22"/>
        </w:rPr>
        <w:t>asa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064B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64B5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67E33474" w14:textId="77777777" w:rsidR="00E26D8E" w:rsidRPr="007064B5" w:rsidRDefault="007064B5">
      <w:pPr>
        <w:spacing w:line="26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t>Asso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64B5">
        <w:rPr>
          <w:rFonts w:asciiTheme="minorHAnsi" w:hAnsiTheme="minorHAnsi" w:cstheme="minorHAnsi"/>
          <w:sz w:val="22"/>
          <w:szCs w:val="22"/>
        </w:rPr>
        <w:t>iate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d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gr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for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dm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64B5">
        <w:rPr>
          <w:rFonts w:asciiTheme="minorHAnsi" w:hAnsiTheme="minorHAnsi" w:cstheme="minorHAnsi"/>
          <w:sz w:val="22"/>
          <w:szCs w:val="22"/>
        </w:rPr>
        <w:t>is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t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ve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64B5">
        <w:rPr>
          <w:rFonts w:asciiTheme="minorHAnsi" w:hAnsiTheme="minorHAnsi" w:cstheme="minorHAnsi"/>
          <w:sz w:val="22"/>
          <w:szCs w:val="22"/>
        </w:rPr>
        <w:t>ss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stant (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nu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64B5">
        <w:rPr>
          <w:rFonts w:asciiTheme="minorHAnsi" w:hAnsiTheme="minorHAnsi" w:cstheme="minorHAnsi"/>
          <w:sz w:val="22"/>
          <w:szCs w:val="22"/>
        </w:rPr>
        <w:t>y</w:t>
      </w:r>
      <w:r w:rsidRPr="007064B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2013 to D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64B5">
        <w:rPr>
          <w:rFonts w:asciiTheme="minorHAnsi" w:hAnsiTheme="minorHAnsi" w:cstheme="minorHAnsi"/>
          <w:sz w:val="22"/>
          <w:szCs w:val="22"/>
        </w:rPr>
        <w:t>m</w:t>
      </w:r>
      <w:r w:rsidRPr="007064B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r 2013)</w:t>
      </w:r>
    </w:p>
    <w:p w14:paraId="12603A22" w14:textId="77777777" w:rsidR="00E26D8E" w:rsidRPr="007064B5" w:rsidRDefault="00E26D8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0A2E4B9" w14:textId="77777777" w:rsidR="00E26D8E" w:rsidRPr="007064B5" w:rsidRDefault="007064B5">
      <w:pPr>
        <w:ind w:left="199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64B5">
        <w:rPr>
          <w:rFonts w:asciiTheme="minorHAnsi" w:hAnsiTheme="minorHAnsi" w:cstheme="minorHAnsi"/>
          <w:sz w:val="22"/>
          <w:szCs w:val="22"/>
        </w:rPr>
        <w:t>p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64B5">
        <w:rPr>
          <w:rFonts w:asciiTheme="minorHAnsi" w:hAnsiTheme="minorHAnsi" w:cstheme="minorHAnsi"/>
          <w:sz w:val="22"/>
          <w:szCs w:val="22"/>
        </w:rPr>
        <w:t>iali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d in a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7064B5">
        <w:rPr>
          <w:rFonts w:asciiTheme="minorHAnsi" w:hAnsiTheme="minorHAnsi" w:cstheme="minorHAnsi"/>
          <w:sz w:val="22"/>
          <w:szCs w:val="22"/>
        </w:rPr>
        <w:t>ount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64B5">
        <w:rPr>
          <w:rFonts w:asciiTheme="minorHAnsi" w:hAnsiTheme="minorHAnsi" w:cstheme="minorHAnsi"/>
          <w:sz w:val="22"/>
          <w:szCs w:val="22"/>
        </w:rPr>
        <w:t xml:space="preserve">, </w:t>
      </w:r>
      <w:r w:rsidRPr="007064B5">
        <w:rPr>
          <w:rFonts w:asciiTheme="minorHAnsi" w:hAnsiTheme="minorHAnsi" w:cstheme="minorHAnsi"/>
          <w:sz w:val="22"/>
          <w:szCs w:val="22"/>
        </w:rPr>
        <w:t>busin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ss fin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64B5">
        <w:rPr>
          <w:rFonts w:asciiTheme="minorHAnsi" w:hAnsiTheme="minorHAnsi" w:cstheme="minorHAnsi"/>
          <w:sz w:val="22"/>
          <w:szCs w:val="22"/>
        </w:rPr>
        <w:t>,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>nd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of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64B5">
        <w:rPr>
          <w:rFonts w:asciiTheme="minorHAnsi" w:hAnsiTheme="minorHAnsi" w:cstheme="minorHAnsi"/>
          <w:sz w:val="22"/>
          <w:szCs w:val="22"/>
        </w:rPr>
        <w:t>ice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ma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ment</w:t>
      </w:r>
    </w:p>
    <w:p w14:paraId="542D53CA" w14:textId="77777777" w:rsidR="00E26D8E" w:rsidRPr="007064B5" w:rsidRDefault="007064B5">
      <w:pPr>
        <w:spacing w:before="1"/>
        <w:ind w:left="199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N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z w:val="22"/>
          <w:szCs w:val="22"/>
        </w:rPr>
        <w:t xml:space="preserve">med to </w:t>
      </w:r>
      <w:r w:rsidRPr="007064B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64B5">
        <w:rPr>
          <w:rFonts w:asciiTheme="minorHAnsi" w:hAnsiTheme="minorHAnsi" w:cstheme="minorHAnsi"/>
          <w:sz w:val="22"/>
          <w:szCs w:val="22"/>
        </w:rPr>
        <w:t>os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l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64B5">
        <w:rPr>
          <w:rFonts w:asciiTheme="minorHAnsi" w:hAnsiTheme="minorHAnsi" w:cstheme="minorHAnsi"/>
          <w:sz w:val="22"/>
          <w:szCs w:val="22"/>
        </w:rPr>
        <w:t xml:space="preserve">’s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064B5">
        <w:rPr>
          <w:rFonts w:asciiTheme="minorHAnsi" w:hAnsiTheme="minorHAnsi" w:cstheme="minorHAnsi"/>
          <w:sz w:val="22"/>
          <w:szCs w:val="22"/>
        </w:rPr>
        <w:t>d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m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64B5">
        <w:rPr>
          <w:rFonts w:asciiTheme="minorHAnsi" w:hAnsiTheme="minorHAnsi" w:cstheme="minorHAnsi"/>
          <w:sz w:val="22"/>
          <w:szCs w:val="22"/>
        </w:rPr>
        <w:t>c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Honor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z w:val="22"/>
          <w:szCs w:val="22"/>
        </w:rPr>
        <w:t>Roll</w:t>
      </w:r>
      <w:r w:rsidRPr="007064B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7064B5">
        <w:rPr>
          <w:rFonts w:asciiTheme="minorHAnsi" w:hAnsiTheme="minorHAnsi" w:cstheme="minorHAnsi"/>
          <w:sz w:val="22"/>
          <w:szCs w:val="22"/>
        </w:rPr>
        <w:t xml:space="preserve">h </w:t>
      </w:r>
      <w:r w:rsidRPr="007064B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mest</w:t>
      </w:r>
      <w:r w:rsidRPr="007064B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64B5">
        <w:rPr>
          <w:rFonts w:asciiTheme="minorHAnsi" w:hAnsiTheme="minorHAnsi" w:cstheme="minorHAnsi"/>
          <w:sz w:val="22"/>
          <w:szCs w:val="22"/>
        </w:rPr>
        <w:t>r</w:t>
      </w:r>
    </w:p>
    <w:p w14:paraId="69F44A44" w14:textId="77777777" w:rsidR="00E26D8E" w:rsidRPr="007064B5" w:rsidRDefault="007064B5">
      <w:pPr>
        <w:spacing w:before="1" w:line="28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7064B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064B5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with h</w:t>
      </w:r>
      <w:r w:rsidRPr="007064B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64B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h ho</w:t>
      </w:r>
      <w:r w:rsidRPr="007064B5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 xml:space="preserve">ors </w:t>
      </w:r>
      <w:r w:rsidRPr="007064B5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7064B5">
        <w:rPr>
          <w:rFonts w:asciiTheme="minorHAnsi" w:hAnsiTheme="minorHAnsi" w:cstheme="minorHAnsi"/>
          <w:position w:val="-1"/>
          <w:sz w:val="22"/>
          <w:szCs w:val="22"/>
        </w:rPr>
        <w:t>3.8 GPA)</w:t>
      </w:r>
    </w:p>
    <w:p w14:paraId="5BD20365" w14:textId="77777777" w:rsidR="00E26D8E" w:rsidRPr="007064B5" w:rsidRDefault="00E26D8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2D91ABA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E30DA9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0002A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62F0CC" w14:textId="77777777" w:rsidR="00E26D8E" w:rsidRPr="007064B5" w:rsidRDefault="00E26D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BC9C06" w14:textId="77777777" w:rsidR="00E26D8E" w:rsidRPr="007064B5" w:rsidRDefault="007064B5">
      <w:pPr>
        <w:spacing w:line="580" w:lineRule="exact"/>
        <w:ind w:left="1364"/>
        <w:rPr>
          <w:rFonts w:asciiTheme="minorHAnsi" w:eastAsia="Comic Sans MS" w:hAnsiTheme="minorHAnsi" w:cstheme="minorHAnsi"/>
          <w:sz w:val="22"/>
          <w:szCs w:val="22"/>
        </w:rPr>
      </w:pPr>
      <w:r w:rsidRPr="007064B5">
        <w:rPr>
          <w:rFonts w:asciiTheme="minorHAnsi" w:hAnsiTheme="minorHAnsi" w:cstheme="minorHAnsi"/>
          <w:sz w:val="22"/>
          <w:szCs w:val="22"/>
        </w:rPr>
        <w:pict w14:anchorId="6B476FB2">
          <v:group id="_x0000_s1026" style="position:absolute;left:0;text-align:left;margin-left:107.5pt;margin-top:-5.2pt;width:452.7pt;height:168.85pt;z-index:-251658240;mso-position-horizontal-relative:page" coordorigin="2150,-104" coordsize="9054,3377">
            <v:shape id="_x0000_s1036" style="position:absolute;left:2160;top:-88;width:9033;height:3346" coordorigin="2160,-88" coordsize="9033,3346" path="m2160,3258r9033,l11193,-88r-9033,l2160,3258xe" fillcolor="#b3b3b3" stroked="f">
              <v:path arrowok="t"/>
            </v:shape>
            <v:shape id="_x0000_s1035" style="position:absolute;left:2264;top:-88;width:8826;height:670" coordorigin="2264,-88" coordsize="8826,670" path="m2264,581r8826,l11090,-88r-8826,l2264,581xe" fillcolor="#b3b3b3" stroked="f">
              <v:path arrowok="t"/>
            </v:shape>
            <v:shape id="_x0000_s1034" style="position:absolute;left:2264;top:581;width:8826;height:670" coordorigin="2264,581" coordsize="8826,670" path="m2264,1251r8826,l11090,581r-8826,l2264,1251xe" fillcolor="#b3b3b3" stroked="f">
              <v:path arrowok="t"/>
            </v:shape>
            <v:shape id="_x0000_s1033" style="position:absolute;left:2264;top:1251;width:8826;height:670" coordorigin="2264,1251" coordsize="8826,670" path="m2264,1921r8826,l11090,1251r-8826,l2264,1921xe" fillcolor="#b3b3b3" stroked="f">
              <v:path arrowok="t"/>
            </v:shape>
            <v:shape id="_x0000_s1032" style="position:absolute;left:2264;top:1921;width:8826;height:667" coordorigin="2264,1921" coordsize="8826,667" path="m2264,2588r8826,l11090,1921r-8826,l2264,2588xe" fillcolor="#b3b3b3" stroked="f">
              <v:path arrowok="t"/>
            </v:shape>
            <v:shape id="_x0000_s1031" style="position:absolute;left:2264;top:2588;width:8826;height:670" coordorigin="2264,2588" coordsize="8826,670" path="m2264,3258r8826,l11090,2588r-8826,l2264,3258xe" fillcolor="#b3b3b3" stroked="f">
              <v:path arrowok="t"/>
            </v:shape>
            <v:shape id="_x0000_s1030" style="position:absolute;left:2160;top:-93;width:9033;height:0" coordorigin="2160,-93" coordsize="9033,0" path="m2160,-93r9033,e" filled="f" strokeweight=".58pt">
              <v:path arrowok="t"/>
            </v:shape>
            <v:shape id="_x0000_s1029" style="position:absolute;left:2156;top:-98;width:0;height:3365" coordorigin="2156,-98" coordsize="0,3365" path="m2156,-98r,3365e" filled="f" strokeweight=".58pt">
              <v:path arrowok="t"/>
            </v:shape>
            <v:shape id="_x0000_s1028" style="position:absolute;left:2160;top:3263;width:9033;height:0" coordorigin="2160,3263" coordsize="9033,0" path="m2160,3263r9033,e" filled="f" strokeweight=".58pt">
              <v:path arrowok="t"/>
            </v:shape>
            <v:shape id="_x0000_s1027" style="position:absolute;left:11198;top:-98;width:0;height:3365" coordorigin="11198,-98" coordsize="0,3365" path="m11198,-98r,3365e" filled="f" strokeweight=".58pt">
              <v:path arrowok="t"/>
            </v:shape>
            <w10:wrap anchorx="page"/>
          </v:group>
        </w:pic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 xml:space="preserve">NOTE:  </w:t>
      </w:r>
      <w:r w:rsidRPr="007064B5">
        <w:rPr>
          <w:rFonts w:asciiTheme="minorHAnsi" w:eastAsia="Comic Sans MS" w:hAnsiTheme="minorHAnsi" w:cstheme="minorHAnsi"/>
          <w:spacing w:val="3"/>
          <w:position w:val="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>P</w:t>
      </w:r>
      <w:r w:rsidRPr="007064B5">
        <w:rPr>
          <w:rFonts w:asciiTheme="minorHAnsi" w:eastAsia="Comic Sans MS" w:hAnsiTheme="minorHAnsi" w:cstheme="minorHAnsi"/>
          <w:spacing w:val="-3"/>
          <w:position w:val="2"/>
          <w:sz w:val="22"/>
          <w:szCs w:val="22"/>
        </w:rPr>
        <w:t>r</w: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>eviously, a</w:t>
      </w:r>
      <w:r w:rsidRPr="007064B5">
        <w:rPr>
          <w:rFonts w:asciiTheme="minorHAnsi" w:eastAsia="Comic Sans MS" w:hAnsiTheme="minorHAnsi" w:cstheme="minorHAnsi"/>
          <w:spacing w:val="3"/>
          <w:position w:val="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>print r</w:t>
      </w:r>
      <w:r w:rsidRPr="007064B5">
        <w:rPr>
          <w:rFonts w:asciiTheme="minorHAnsi" w:eastAsia="Comic Sans MS" w:hAnsiTheme="minorHAnsi" w:cstheme="minorHAnsi"/>
          <w:spacing w:val="1"/>
          <w:position w:val="2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>su</w:t>
      </w:r>
      <w:r w:rsidRPr="007064B5">
        <w:rPr>
          <w:rFonts w:asciiTheme="minorHAnsi" w:eastAsia="Comic Sans MS" w:hAnsiTheme="minorHAnsi" w:cstheme="minorHAnsi"/>
          <w:spacing w:val="-2"/>
          <w:position w:val="2"/>
          <w:sz w:val="22"/>
          <w:szCs w:val="22"/>
        </w:rPr>
        <w:t>m</w:t>
      </w:r>
      <w:r w:rsidRPr="007064B5">
        <w:rPr>
          <w:rFonts w:asciiTheme="minorHAnsi" w:eastAsia="Comic Sans MS" w:hAnsiTheme="minorHAnsi" w:cstheme="minorHAnsi"/>
          <w:position w:val="2"/>
          <w:sz w:val="22"/>
          <w:szCs w:val="22"/>
        </w:rPr>
        <w:t>e</w:t>
      </w:r>
    </w:p>
    <w:p w14:paraId="6DBA6AD1" w14:textId="77777777" w:rsidR="00E26D8E" w:rsidRPr="007064B5" w:rsidRDefault="007064B5">
      <w:pPr>
        <w:spacing w:before="1"/>
        <w:ind w:left="1364" w:right="827"/>
        <w:rPr>
          <w:rFonts w:asciiTheme="minorHAnsi" w:eastAsia="Comic Sans MS" w:hAnsiTheme="minorHAnsi" w:cstheme="minorHAnsi"/>
          <w:sz w:val="22"/>
          <w:szCs w:val="22"/>
        </w:rPr>
      </w:pPr>
      <w:r w:rsidRPr="007064B5">
        <w:rPr>
          <w:rFonts w:asciiTheme="minorHAnsi" w:eastAsia="Comic Sans MS" w:hAnsiTheme="minorHAnsi" w:cstheme="minorHAnsi"/>
          <w:sz w:val="22"/>
          <w:szCs w:val="22"/>
        </w:rPr>
        <w:t xml:space="preserve">that </w:t>
      </w:r>
      <w:r w:rsidRPr="007064B5">
        <w:rPr>
          <w:rFonts w:asciiTheme="minorHAnsi" w:eastAsia="Comic Sans MS" w:hAnsiTheme="minorHAnsi" w:cstheme="minorHAnsi"/>
          <w:spacing w:val="-2"/>
          <w:sz w:val="22"/>
          <w:szCs w:val="22"/>
        </w:rPr>
        <w:t>d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 xml:space="preserve">id </w:t>
      </w:r>
      <w:r w:rsidRPr="007064B5">
        <w:rPr>
          <w:rFonts w:asciiTheme="minorHAnsi" w:eastAsia="Comic Sans MS" w:hAnsiTheme="minorHAnsi" w:cstheme="minorHAnsi"/>
          <w:spacing w:val="2"/>
          <w:sz w:val="22"/>
          <w:szCs w:val="22"/>
        </w:rPr>
        <w:t>n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ot fill the</w:t>
      </w:r>
      <w:r w:rsidRPr="007064B5">
        <w:rPr>
          <w:rFonts w:asciiTheme="minorHAnsi" w:eastAsia="Comic Sans MS" w:hAnsiTheme="minorHAnsi" w:cstheme="minorHAnsi"/>
          <w:spacing w:val="-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n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tire</w:t>
      </w:r>
      <w:r w:rsidRPr="007064B5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pa</w:t>
      </w:r>
      <w:r w:rsidRPr="007064B5">
        <w:rPr>
          <w:rFonts w:asciiTheme="minorHAnsi" w:eastAsia="Comic Sans MS" w:hAnsiTheme="minorHAnsi" w:cstheme="minorHAnsi"/>
          <w:spacing w:val="-3"/>
          <w:sz w:val="22"/>
          <w:szCs w:val="22"/>
        </w:rPr>
        <w:t>g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was unacc</w:t>
      </w:r>
      <w:r w:rsidRPr="007064B5">
        <w:rPr>
          <w:rFonts w:asciiTheme="minorHAnsi" w:eastAsia="Comic Sans MS" w:hAnsiTheme="minorHAnsi" w:cstheme="minorHAnsi"/>
          <w:spacing w:val="2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pt</w:t>
      </w:r>
      <w:r w:rsidRPr="007064B5">
        <w:rPr>
          <w:rFonts w:asciiTheme="minorHAnsi" w:eastAsia="Comic Sans MS" w:hAnsiTheme="minorHAnsi" w:cstheme="minorHAnsi"/>
          <w:spacing w:val="-1"/>
          <w:sz w:val="22"/>
          <w:szCs w:val="22"/>
        </w:rPr>
        <w:t>a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b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e.</w:t>
      </w:r>
      <w:r w:rsidRPr="007064B5">
        <w:rPr>
          <w:rFonts w:asciiTheme="minorHAnsi" w:eastAsia="Comic Sans MS" w:hAnsiTheme="minorHAnsi" w:cstheme="minorHAnsi"/>
          <w:spacing w:val="143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Now, a par</w:t>
      </w:r>
      <w:r w:rsidRPr="007064B5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 xml:space="preserve">ial 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c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ond pa</w:t>
      </w:r>
      <w:r w:rsidRPr="007064B5">
        <w:rPr>
          <w:rFonts w:asciiTheme="minorHAnsi" w:eastAsia="Comic Sans MS" w:hAnsiTheme="minorHAnsi" w:cstheme="minorHAnsi"/>
          <w:spacing w:val="-1"/>
          <w:sz w:val="22"/>
          <w:szCs w:val="22"/>
        </w:rPr>
        <w:t>g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like</w:t>
      </w:r>
      <w:r w:rsidRPr="007064B5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064B5">
        <w:rPr>
          <w:rFonts w:asciiTheme="minorHAnsi" w:eastAsia="Comic Sans MS" w:hAnsiTheme="minorHAnsi" w:cstheme="minorHAnsi"/>
          <w:spacing w:val="-3"/>
          <w:sz w:val="22"/>
          <w:szCs w:val="22"/>
        </w:rPr>
        <w:t>t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his could be co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n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si</w:t>
      </w:r>
      <w:r w:rsidRPr="007064B5">
        <w:rPr>
          <w:rFonts w:asciiTheme="minorHAnsi" w:eastAsia="Comic Sans MS" w:hAnsiTheme="minorHAnsi" w:cstheme="minorHAnsi"/>
          <w:spacing w:val="-2"/>
          <w:sz w:val="22"/>
          <w:szCs w:val="22"/>
        </w:rPr>
        <w:t>d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er</w:t>
      </w:r>
      <w:r w:rsidRPr="007064B5">
        <w:rPr>
          <w:rFonts w:asciiTheme="minorHAnsi" w:eastAsia="Comic Sans MS" w:hAnsiTheme="minorHAnsi" w:cstheme="minorHAnsi"/>
          <w:spacing w:val="1"/>
          <w:sz w:val="22"/>
          <w:szCs w:val="22"/>
        </w:rPr>
        <w:t>e</w:t>
      </w:r>
      <w:r w:rsidRPr="007064B5">
        <w:rPr>
          <w:rFonts w:asciiTheme="minorHAnsi" w:eastAsia="Comic Sans MS" w:hAnsiTheme="minorHAnsi" w:cstheme="minorHAnsi"/>
          <w:sz w:val="22"/>
          <w:szCs w:val="22"/>
        </w:rPr>
        <w:t>d acceptable.</w:t>
      </w:r>
    </w:p>
    <w:sectPr w:rsidR="00E26D8E" w:rsidRPr="007064B5">
      <w:type w:val="continuous"/>
      <w:pgSz w:w="12240" w:h="15840"/>
      <w:pgMar w:top="14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32CA"/>
    <w:multiLevelType w:val="multilevel"/>
    <w:tmpl w:val="68E823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D8E"/>
    <w:rsid w:val="007064B5"/>
    <w:rsid w:val="00E2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49BDFCF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jiB@ao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2021-05-21T13:35:00Z</dcterms:created>
  <dcterms:modified xsi:type="dcterms:W3CDTF">2021-05-21T13:44:00Z</dcterms:modified>
</cp:coreProperties>
</file>